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9948" w14:textId="20C88348" w:rsidR="00C468EC" w:rsidRPr="007D02EB" w:rsidRDefault="00C468EC" w:rsidP="00C468EC">
      <w:pPr>
        <w:spacing w:line="360" w:lineRule="auto"/>
        <w:ind w:left="851"/>
        <w:jc w:val="right"/>
        <w:rPr>
          <w:rFonts w:ascii="Calibri" w:hAnsi="Calibri" w:cs="Calibri"/>
          <w:b/>
        </w:rPr>
      </w:pPr>
      <w:r w:rsidRPr="007D02EB">
        <w:rPr>
          <w:rFonts w:ascii="Calibri" w:hAnsi="Calibri" w:cs="Calibri"/>
          <w:b/>
        </w:rPr>
        <w:t xml:space="preserve">Załącznik </w:t>
      </w:r>
      <w:r>
        <w:rPr>
          <w:rFonts w:ascii="Calibri" w:hAnsi="Calibri" w:cs="Calibri"/>
          <w:b/>
        </w:rPr>
        <w:t>2</w:t>
      </w:r>
      <w:r w:rsidRPr="007D02EB">
        <w:rPr>
          <w:rFonts w:ascii="Calibri" w:hAnsi="Calibri" w:cs="Calibri"/>
          <w:b/>
        </w:rPr>
        <w:t xml:space="preserve"> do Zapytania ofertowego</w:t>
      </w:r>
    </w:p>
    <w:p w14:paraId="1F3E5D88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581968E7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1DA5A94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0D1D8DA" w14:textId="77777777" w:rsidR="004A790F" w:rsidRPr="00D61970" w:rsidRDefault="004A790F" w:rsidP="009167EE">
      <w:pPr>
        <w:tabs>
          <w:tab w:val="left" w:pos="3705"/>
        </w:tabs>
        <w:rPr>
          <w:rFonts w:ascii="Calibri" w:hAnsi="Calibri" w:cs="Calibri"/>
          <w:sz w:val="22"/>
          <w:szCs w:val="22"/>
        </w:rPr>
      </w:pPr>
    </w:p>
    <w:p w14:paraId="5D78EB0D" w14:textId="1CDB526D" w:rsidR="0040355B" w:rsidRPr="00D61970" w:rsidRDefault="0040355B" w:rsidP="00C468EC">
      <w:pPr>
        <w:tabs>
          <w:tab w:val="left" w:pos="3705"/>
        </w:tabs>
        <w:jc w:val="both"/>
        <w:rPr>
          <w:rFonts w:ascii="Calibri" w:hAnsi="Calibri" w:cs="Calibri"/>
          <w:color w:val="FF0000"/>
          <w:sz w:val="22"/>
          <w:szCs w:val="22"/>
        </w:rPr>
      </w:pPr>
      <w:r w:rsidRPr="00D61970">
        <w:rPr>
          <w:rFonts w:ascii="Calibri" w:hAnsi="Calibri" w:cs="Calibri"/>
          <w:sz w:val="22"/>
          <w:szCs w:val="22"/>
        </w:rPr>
        <w:t xml:space="preserve">W związku z postępowaniem zamieszczonym w Bazie Konkurencyjności przez </w:t>
      </w:r>
      <w:r w:rsidR="00953A9F" w:rsidRPr="00953A9F">
        <w:rPr>
          <w:rFonts w:ascii="Calibri" w:hAnsi="Calibri" w:cs="Calibri"/>
          <w:sz w:val="22"/>
          <w:szCs w:val="22"/>
        </w:rPr>
        <w:t xml:space="preserve">Fundację </w:t>
      </w:r>
      <w:r w:rsidR="00ED3385">
        <w:rPr>
          <w:rFonts w:ascii="Calibri" w:hAnsi="Calibri" w:cs="Calibri"/>
          <w:sz w:val="22"/>
          <w:szCs w:val="22"/>
        </w:rPr>
        <w:t>Ukryte Marzenia</w:t>
      </w:r>
      <w:r w:rsidRPr="00D61970">
        <w:rPr>
          <w:rFonts w:ascii="Calibri" w:hAnsi="Calibri" w:cs="Calibri"/>
          <w:sz w:val="22"/>
          <w:szCs w:val="22"/>
        </w:rPr>
        <w:t>, realizujące projekt pn</w:t>
      </w:r>
      <w:r w:rsidR="00177DF4" w:rsidRPr="00D61970">
        <w:rPr>
          <w:rFonts w:ascii="Calibri" w:hAnsi="Calibri" w:cs="Calibri"/>
          <w:sz w:val="22"/>
          <w:szCs w:val="22"/>
        </w:rPr>
        <w:t>.</w:t>
      </w:r>
      <w:r w:rsidR="00523133" w:rsidRPr="00D61970">
        <w:rPr>
          <w:rFonts w:ascii="Calibri" w:hAnsi="Calibri" w:cs="Calibri"/>
          <w:sz w:val="22"/>
          <w:szCs w:val="22"/>
        </w:rPr>
        <w:t xml:space="preserve"> </w:t>
      </w:r>
      <w:r w:rsidR="007D27D6" w:rsidRPr="007D27D6">
        <w:rPr>
          <w:rFonts w:ascii="Calibri" w:hAnsi="Calibri" w:cs="Calibri"/>
          <w:sz w:val="22"/>
          <w:szCs w:val="22"/>
        </w:rPr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 w:rsidRPr="00D61970">
        <w:rPr>
          <w:rFonts w:ascii="Calibri" w:hAnsi="Calibri" w:cs="Calibri"/>
          <w:bCs/>
          <w:sz w:val="22"/>
          <w:szCs w:val="22"/>
        </w:rPr>
        <w:t>,</w:t>
      </w:r>
    </w:p>
    <w:p w14:paraId="02DE32FC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156982F" w14:textId="087F0C2F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177DF4">
        <w:rPr>
          <w:rFonts w:asciiTheme="minorHAnsi" w:hAnsiTheme="minorHAnsi" w:cstheme="minorHAnsi"/>
          <w:b/>
          <w:sz w:val="22"/>
          <w:szCs w:val="22"/>
        </w:rPr>
        <w:t>nie jestem</w:t>
      </w:r>
      <w:r w:rsidRPr="00177DF4">
        <w:rPr>
          <w:rFonts w:asciiTheme="minorHAnsi" w:hAnsiTheme="minorHAnsi" w:cstheme="minorHAnsi"/>
          <w:sz w:val="22"/>
          <w:szCs w:val="22"/>
        </w:rPr>
        <w:t xml:space="preserve"> powiązany z </w:t>
      </w:r>
      <w:r w:rsidR="00C468EC">
        <w:rPr>
          <w:rFonts w:asciiTheme="minorHAnsi" w:hAnsiTheme="minorHAnsi" w:cstheme="minorHAnsi"/>
          <w:sz w:val="22"/>
          <w:szCs w:val="22"/>
        </w:rPr>
        <w:t>Zamawiającym</w:t>
      </w:r>
      <w:r w:rsidRPr="00177DF4">
        <w:rPr>
          <w:rFonts w:asciiTheme="minorHAnsi" w:hAnsiTheme="minorHAnsi" w:cstheme="minorHAnsi"/>
          <w:sz w:val="22"/>
          <w:szCs w:val="22"/>
        </w:rPr>
        <w:t xml:space="preserve"> osobowo </w:t>
      </w:r>
      <w:r w:rsidR="00B858E1" w:rsidRPr="00177DF4">
        <w:rPr>
          <w:rFonts w:asciiTheme="minorHAnsi" w:hAnsiTheme="minorHAnsi" w:cstheme="minorHAnsi"/>
          <w:sz w:val="22"/>
          <w:szCs w:val="22"/>
        </w:rPr>
        <w:t>ani</w:t>
      </w:r>
      <w:r w:rsidRPr="00177DF4">
        <w:rPr>
          <w:rFonts w:asciiTheme="minorHAnsi" w:hAnsiTheme="minorHAnsi" w:cstheme="minorHAnsi"/>
          <w:sz w:val="22"/>
          <w:szCs w:val="22"/>
        </w:rPr>
        <w:t xml:space="preserve"> kapitałowo. </w:t>
      </w:r>
    </w:p>
    <w:p w14:paraId="1219041E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4BFB07D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przeprowadzeniem procedury wyboru Wykonawcy a Wykonawcą, polegające w szczególności na:</w:t>
      </w:r>
    </w:p>
    <w:p w14:paraId="6BF097CB" w14:textId="00DAE8F1" w:rsidR="00C468EC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najmniej 10% udziałów lub akcji (o ile niższy próg nie wynika z przepisów prawa), pełnieniu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funkcji członka organu nadzorczego lub zarządzającego, prokurenta, pełnomocnika,</w:t>
      </w:r>
    </w:p>
    <w:p w14:paraId="49B7D2C9" w14:textId="24FACAFC" w:rsidR="00C468EC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prostej, pokrewieństwa lub powinowactwa w linii bocznej do drugiego stopnia, lub związaniu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z tytułu przysposobienia, opieki lub kurateli albo pozostawaniu we wspólnym pożyciu z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wykonawcą, jego zastępcą prawnym lub członkami organów zarządzających lub organów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nadzorczych wykonawców ubiegających się o udzielenie zamówienia,</w:t>
      </w:r>
    </w:p>
    <w:p w14:paraId="0424C441" w14:textId="14537A9D" w:rsidR="0040355B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 xml:space="preserve">pozostawaniu z </w:t>
      </w:r>
      <w:r>
        <w:rPr>
          <w:rFonts w:asciiTheme="minorHAnsi" w:hAnsiTheme="minorHAnsi" w:cstheme="minorHAnsi"/>
          <w:sz w:val="22"/>
          <w:szCs w:val="22"/>
          <w:lang w:val="pl-PL"/>
        </w:rPr>
        <w:t>Zamawiającym</w:t>
      </w:r>
      <w:r w:rsidRPr="00C468EC">
        <w:rPr>
          <w:rFonts w:asciiTheme="minorHAnsi" w:hAnsiTheme="minorHAnsi" w:cstheme="minorHAnsi"/>
          <w:sz w:val="22"/>
          <w:szCs w:val="22"/>
        </w:rPr>
        <w:t xml:space="preserve"> w takim stosunku prawnym lub faktycznym, że istnieje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uzasadniona wątpliwość co do ich bezstronności lub niezależności w związku z postępowaniem o udzielenie zamówienia</w:t>
      </w:r>
    </w:p>
    <w:p w14:paraId="11899C8D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br/>
      </w:r>
    </w:p>
    <w:p w14:paraId="674783C5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3D96FF66" w14:textId="00B91EA5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 xml:space="preserve">(podpis </w:t>
      </w:r>
      <w:r w:rsidR="00C468EC">
        <w:rPr>
          <w:rFonts w:asciiTheme="minorHAnsi" w:hAnsiTheme="minorHAnsi" w:cstheme="minorHAnsi"/>
          <w:i/>
          <w:sz w:val="22"/>
          <w:szCs w:val="22"/>
        </w:rPr>
        <w:t>Oferenta</w:t>
      </w:r>
      <w:r w:rsidRPr="00177DF4">
        <w:rPr>
          <w:rFonts w:asciiTheme="minorHAnsi" w:hAnsiTheme="minorHAnsi" w:cstheme="minorHAnsi"/>
          <w:i/>
          <w:sz w:val="22"/>
          <w:szCs w:val="22"/>
        </w:rPr>
        <w:t>)</w:t>
      </w:r>
    </w:p>
    <w:p w14:paraId="64D0B5EF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5E06F69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E1EE3F6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021C45E3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(data, miejscowość)</w:t>
      </w:r>
    </w:p>
    <w:p w14:paraId="11B1D023" w14:textId="77777777" w:rsidR="004A790F" w:rsidRPr="00177DF4" w:rsidRDefault="004A790F" w:rsidP="0040355B">
      <w:pPr>
        <w:tabs>
          <w:tab w:val="left" w:pos="3705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3E55FC12" w14:textId="6DEFAAAE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03B41263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2E321D4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9936C8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7D76D46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A790F" w:rsidRPr="00177DF4" w:rsidSect="00ED3385">
      <w:headerReference w:type="default" r:id="rId8"/>
      <w:footerReference w:type="default" r:id="rId9"/>
      <w:pgSz w:w="11906" w:h="16838"/>
      <w:pgMar w:top="1177" w:right="964" w:bottom="1418" w:left="1134" w:header="142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F903" w14:textId="77777777" w:rsidR="00C726A6" w:rsidRDefault="00C726A6">
      <w:r>
        <w:separator/>
      </w:r>
    </w:p>
  </w:endnote>
  <w:endnote w:type="continuationSeparator" w:id="0">
    <w:p w14:paraId="67AD1276" w14:textId="77777777" w:rsidR="00C726A6" w:rsidRDefault="00C7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63D1F194" w:rsidR="006A1585" w:rsidRDefault="00203A49" w:rsidP="00ED3385">
    <w:pPr>
      <w:pStyle w:val="Stopka"/>
      <w:ind w:left="-851" w:right="360"/>
    </w:pPr>
    <w:r>
      <w:rPr>
        <w:noProof/>
      </w:rPr>
      <w:drawing>
        <wp:inline distT="0" distB="0" distL="0" distR="0" wp14:anchorId="0CF96521" wp14:editId="2A3F9207">
          <wp:extent cx="7596505" cy="1304925"/>
          <wp:effectExtent l="0" t="0" r="4445" b="9525"/>
          <wp:docPr id="418286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0C10" w14:textId="77777777" w:rsidR="00C726A6" w:rsidRDefault="00C726A6">
      <w:r>
        <w:separator/>
      </w:r>
    </w:p>
  </w:footnote>
  <w:footnote w:type="continuationSeparator" w:id="0">
    <w:p w14:paraId="5076403A" w14:textId="77777777" w:rsidR="00C726A6" w:rsidRDefault="00C72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83F1" w14:textId="1EBFCC88" w:rsidR="00934C79" w:rsidRDefault="00203A49" w:rsidP="00203A49">
    <w:pPr>
      <w:pStyle w:val="Nagwek"/>
      <w:ind w:left="-426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32FA5AFA" wp14:editId="5853B7D2">
          <wp:extent cx="6541770" cy="1371600"/>
          <wp:effectExtent l="0" t="0" r="0" b="0"/>
          <wp:docPr id="1060625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C75BD" w14:textId="77777777" w:rsidR="00360506" w:rsidRDefault="00360506" w:rsidP="00267FA1">
    <w:pPr>
      <w:pStyle w:val="Nagwek"/>
      <w:jc w:val="both"/>
      <w:rPr>
        <w:color w:val="767171"/>
      </w:rPr>
    </w:pPr>
  </w:p>
  <w:p w14:paraId="489DBA0D" w14:textId="2D7ACDE6" w:rsidR="00360506" w:rsidRPr="00267FA1" w:rsidRDefault="00360506" w:rsidP="00360506">
    <w:pPr>
      <w:pStyle w:val="Nagwek"/>
      <w:jc w:val="right"/>
      <w:rPr>
        <w:color w:val="76717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1"/>
  </w:num>
  <w:num w:numId="3" w16cid:durableId="1627154299">
    <w:abstractNumId w:val="18"/>
  </w:num>
  <w:num w:numId="4" w16cid:durableId="1747604278">
    <w:abstractNumId w:val="27"/>
  </w:num>
  <w:num w:numId="5" w16cid:durableId="1204054916">
    <w:abstractNumId w:val="29"/>
  </w:num>
  <w:num w:numId="6" w16cid:durableId="616957124">
    <w:abstractNumId w:val="30"/>
  </w:num>
  <w:num w:numId="7" w16cid:durableId="1779524732">
    <w:abstractNumId w:val="22"/>
  </w:num>
  <w:num w:numId="8" w16cid:durableId="992948056">
    <w:abstractNumId w:val="35"/>
  </w:num>
  <w:num w:numId="9" w16cid:durableId="536089834">
    <w:abstractNumId w:val="25"/>
  </w:num>
  <w:num w:numId="10" w16cid:durableId="1349143111">
    <w:abstractNumId w:val="17"/>
  </w:num>
  <w:num w:numId="11" w16cid:durableId="386149520">
    <w:abstractNumId w:val="32"/>
  </w:num>
  <w:num w:numId="12" w16cid:durableId="1728532893">
    <w:abstractNumId w:val="24"/>
  </w:num>
  <w:num w:numId="13" w16cid:durableId="979113218">
    <w:abstractNumId w:val="14"/>
  </w:num>
  <w:num w:numId="14" w16cid:durableId="1360204809">
    <w:abstractNumId w:val="26"/>
  </w:num>
  <w:num w:numId="15" w16cid:durableId="785738152">
    <w:abstractNumId w:val="34"/>
  </w:num>
  <w:num w:numId="16" w16cid:durableId="1608923813">
    <w:abstractNumId w:val="21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3"/>
  </w:num>
  <w:num w:numId="20" w16cid:durableId="843861802">
    <w:abstractNumId w:val="28"/>
  </w:num>
  <w:num w:numId="21" w16cid:durableId="130440781">
    <w:abstractNumId w:val="33"/>
  </w:num>
  <w:num w:numId="22" w16cid:durableId="141964645">
    <w:abstractNumId w:val="19"/>
  </w:num>
  <w:num w:numId="23" w16cid:durableId="15983241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4060E"/>
    <w:rsid w:val="00041995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73AB"/>
    <w:rsid w:val="000F178C"/>
    <w:rsid w:val="001029FE"/>
    <w:rsid w:val="00120897"/>
    <w:rsid w:val="00122867"/>
    <w:rsid w:val="00123E37"/>
    <w:rsid w:val="00123EAA"/>
    <w:rsid w:val="00126450"/>
    <w:rsid w:val="00131173"/>
    <w:rsid w:val="0014656F"/>
    <w:rsid w:val="00152562"/>
    <w:rsid w:val="00167579"/>
    <w:rsid w:val="00170968"/>
    <w:rsid w:val="00170FB9"/>
    <w:rsid w:val="00177DF4"/>
    <w:rsid w:val="0018095E"/>
    <w:rsid w:val="00190A18"/>
    <w:rsid w:val="00191154"/>
    <w:rsid w:val="00193736"/>
    <w:rsid w:val="001A63FE"/>
    <w:rsid w:val="001B014E"/>
    <w:rsid w:val="001C1269"/>
    <w:rsid w:val="001F6231"/>
    <w:rsid w:val="001F6F5F"/>
    <w:rsid w:val="00203A49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9013C"/>
    <w:rsid w:val="00294032"/>
    <w:rsid w:val="00294EA0"/>
    <w:rsid w:val="002A4E2D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400285"/>
    <w:rsid w:val="00401EC7"/>
    <w:rsid w:val="004028E7"/>
    <w:rsid w:val="0040355B"/>
    <w:rsid w:val="00406CC8"/>
    <w:rsid w:val="00412C00"/>
    <w:rsid w:val="00414153"/>
    <w:rsid w:val="0042285F"/>
    <w:rsid w:val="00426B43"/>
    <w:rsid w:val="00436836"/>
    <w:rsid w:val="00445A74"/>
    <w:rsid w:val="00446547"/>
    <w:rsid w:val="004905D4"/>
    <w:rsid w:val="004A26F2"/>
    <w:rsid w:val="004A790F"/>
    <w:rsid w:val="004B5E36"/>
    <w:rsid w:val="004B7C13"/>
    <w:rsid w:val="004C53AA"/>
    <w:rsid w:val="004E0D31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23B1"/>
    <w:rsid w:val="00523133"/>
    <w:rsid w:val="00525CD6"/>
    <w:rsid w:val="005266C3"/>
    <w:rsid w:val="005320B5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602F77"/>
    <w:rsid w:val="006033B6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7B92"/>
    <w:rsid w:val="00661E10"/>
    <w:rsid w:val="006657EF"/>
    <w:rsid w:val="00665BA9"/>
    <w:rsid w:val="00672CBF"/>
    <w:rsid w:val="0067620C"/>
    <w:rsid w:val="0067651F"/>
    <w:rsid w:val="0068478A"/>
    <w:rsid w:val="00686423"/>
    <w:rsid w:val="006A0BEF"/>
    <w:rsid w:val="006A0CA5"/>
    <w:rsid w:val="006A1585"/>
    <w:rsid w:val="006A5232"/>
    <w:rsid w:val="006B1EC7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27D6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43C6D"/>
    <w:rsid w:val="00854A73"/>
    <w:rsid w:val="008601FC"/>
    <w:rsid w:val="00864EA1"/>
    <w:rsid w:val="00891053"/>
    <w:rsid w:val="008911E8"/>
    <w:rsid w:val="00891DAA"/>
    <w:rsid w:val="008A3D74"/>
    <w:rsid w:val="008B1C3C"/>
    <w:rsid w:val="008B3B2F"/>
    <w:rsid w:val="008B6054"/>
    <w:rsid w:val="008B6CE8"/>
    <w:rsid w:val="008C3F43"/>
    <w:rsid w:val="008C43E9"/>
    <w:rsid w:val="008D694B"/>
    <w:rsid w:val="008E4329"/>
    <w:rsid w:val="008F7C89"/>
    <w:rsid w:val="00901639"/>
    <w:rsid w:val="009055D6"/>
    <w:rsid w:val="009167EE"/>
    <w:rsid w:val="00930E69"/>
    <w:rsid w:val="00934C79"/>
    <w:rsid w:val="0094677A"/>
    <w:rsid w:val="00953A9F"/>
    <w:rsid w:val="0095560B"/>
    <w:rsid w:val="00960F4E"/>
    <w:rsid w:val="00973619"/>
    <w:rsid w:val="009808E0"/>
    <w:rsid w:val="009858EE"/>
    <w:rsid w:val="00985AFB"/>
    <w:rsid w:val="00985D36"/>
    <w:rsid w:val="00987D9A"/>
    <w:rsid w:val="00991FBE"/>
    <w:rsid w:val="0099286B"/>
    <w:rsid w:val="0099709B"/>
    <w:rsid w:val="0099719B"/>
    <w:rsid w:val="009D2E2E"/>
    <w:rsid w:val="009E07C5"/>
    <w:rsid w:val="009E4AEA"/>
    <w:rsid w:val="009F2CA5"/>
    <w:rsid w:val="00A003C0"/>
    <w:rsid w:val="00A036BA"/>
    <w:rsid w:val="00A0527B"/>
    <w:rsid w:val="00A06FB9"/>
    <w:rsid w:val="00A14851"/>
    <w:rsid w:val="00A21D1C"/>
    <w:rsid w:val="00A2608E"/>
    <w:rsid w:val="00A27B5F"/>
    <w:rsid w:val="00A3177B"/>
    <w:rsid w:val="00A52C9C"/>
    <w:rsid w:val="00A54492"/>
    <w:rsid w:val="00A56F27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E30C4"/>
    <w:rsid w:val="00AF0B6B"/>
    <w:rsid w:val="00AF5CC0"/>
    <w:rsid w:val="00B16A38"/>
    <w:rsid w:val="00B17216"/>
    <w:rsid w:val="00B22A29"/>
    <w:rsid w:val="00B33875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2264"/>
    <w:rsid w:val="00BC3648"/>
    <w:rsid w:val="00BD1EC1"/>
    <w:rsid w:val="00BD71A0"/>
    <w:rsid w:val="00BE2738"/>
    <w:rsid w:val="00BE318B"/>
    <w:rsid w:val="00BE7627"/>
    <w:rsid w:val="00BF22B6"/>
    <w:rsid w:val="00BF352E"/>
    <w:rsid w:val="00BF49A3"/>
    <w:rsid w:val="00C043AD"/>
    <w:rsid w:val="00C04911"/>
    <w:rsid w:val="00C0747F"/>
    <w:rsid w:val="00C15720"/>
    <w:rsid w:val="00C2457B"/>
    <w:rsid w:val="00C24AC2"/>
    <w:rsid w:val="00C27AF1"/>
    <w:rsid w:val="00C419B7"/>
    <w:rsid w:val="00C468EC"/>
    <w:rsid w:val="00C501D2"/>
    <w:rsid w:val="00C530CA"/>
    <w:rsid w:val="00C726A6"/>
    <w:rsid w:val="00C73D23"/>
    <w:rsid w:val="00C81D4D"/>
    <w:rsid w:val="00C82B08"/>
    <w:rsid w:val="00C853ED"/>
    <w:rsid w:val="00C85C44"/>
    <w:rsid w:val="00C97C11"/>
    <w:rsid w:val="00CA5EDF"/>
    <w:rsid w:val="00CB0F94"/>
    <w:rsid w:val="00CB4539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1970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1218"/>
    <w:rsid w:val="00DE31A6"/>
    <w:rsid w:val="00DE5A7B"/>
    <w:rsid w:val="00DF3B95"/>
    <w:rsid w:val="00E00775"/>
    <w:rsid w:val="00E11DDD"/>
    <w:rsid w:val="00E133BC"/>
    <w:rsid w:val="00E17D7E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D10BA"/>
    <w:rsid w:val="00ED110A"/>
    <w:rsid w:val="00ED3385"/>
    <w:rsid w:val="00ED38ED"/>
    <w:rsid w:val="00ED6034"/>
    <w:rsid w:val="00EE23F1"/>
    <w:rsid w:val="00EF0732"/>
    <w:rsid w:val="00EF2AA4"/>
    <w:rsid w:val="00EF7667"/>
    <w:rsid w:val="00F20815"/>
    <w:rsid w:val="00F20D76"/>
    <w:rsid w:val="00F27167"/>
    <w:rsid w:val="00F35061"/>
    <w:rsid w:val="00F400CE"/>
    <w:rsid w:val="00F64DF3"/>
    <w:rsid w:val="00F7679C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1838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 Ostój</cp:lastModifiedBy>
  <cp:revision>9</cp:revision>
  <cp:lastPrinted>2022-02-11T10:48:00Z</cp:lastPrinted>
  <dcterms:created xsi:type="dcterms:W3CDTF">2024-02-08T12:36:00Z</dcterms:created>
  <dcterms:modified xsi:type="dcterms:W3CDTF">2025-10-09T10:06:00Z</dcterms:modified>
</cp:coreProperties>
</file>